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891C8" w14:textId="77777777" w:rsidR="0050029F" w:rsidRDefault="0050029F" w:rsidP="0050029F">
      <w:pPr>
        <w:rPr>
          <w:rFonts w:ascii="Arial" w:hAnsi="Arial" w:cs="Arial"/>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138D899D" w14:textId="19B0B4D3" w:rsidR="00552E30" w:rsidRPr="000515AA" w:rsidRDefault="00552E30" w:rsidP="00552E30">
      <w:pPr>
        <w:tabs>
          <w:tab w:val="right" w:pos="5760"/>
          <w:tab w:val="right" w:leader="dot" w:pos="9000"/>
        </w:tabs>
        <w:jc w:val="right"/>
        <w:rPr>
          <w:rFonts w:ascii="Arial" w:hAnsi="Arial" w:cs="Arial"/>
          <w:sz w:val="20"/>
          <w:szCs w:val="20"/>
        </w:rPr>
      </w:pPr>
      <w:r w:rsidRPr="000515AA">
        <w:rPr>
          <w:rFonts w:ascii="Arial" w:hAnsi="Arial" w:cs="Arial"/>
          <w:sz w:val="20"/>
          <w:szCs w:val="20"/>
        </w:rPr>
        <w:t xml:space="preserve">Załącznik nr  </w:t>
      </w:r>
      <w:r w:rsidR="00D41305">
        <w:rPr>
          <w:rFonts w:ascii="Arial" w:hAnsi="Arial" w:cs="Arial"/>
          <w:sz w:val="20"/>
          <w:szCs w:val="20"/>
        </w:rPr>
        <w:t>3</w:t>
      </w:r>
      <w:r w:rsidRPr="000515AA">
        <w:rPr>
          <w:rFonts w:ascii="Arial" w:hAnsi="Arial" w:cs="Arial"/>
          <w:sz w:val="20"/>
          <w:szCs w:val="20"/>
        </w:rPr>
        <w:t xml:space="preserve"> do SWZ</w:t>
      </w:r>
    </w:p>
    <w:p w14:paraId="37E50B80" w14:textId="77777777" w:rsidR="00552E30" w:rsidRPr="000515AA" w:rsidRDefault="00552E30" w:rsidP="00552E30">
      <w:pPr>
        <w:tabs>
          <w:tab w:val="right" w:pos="5760"/>
          <w:tab w:val="right" w:leader="dot" w:pos="9000"/>
        </w:tabs>
        <w:rPr>
          <w:rFonts w:ascii="Arial" w:hAnsi="Arial" w:cs="Arial"/>
          <w:i/>
          <w:iCs/>
          <w:sz w:val="20"/>
          <w:szCs w:val="20"/>
        </w:rPr>
      </w:pPr>
    </w:p>
    <w:p w14:paraId="68F70191" w14:textId="77777777" w:rsidR="00552E30" w:rsidRPr="000515AA" w:rsidRDefault="00552E30" w:rsidP="00552E30">
      <w:pPr>
        <w:pStyle w:val="Nagwek2"/>
        <w:spacing w:before="0"/>
        <w:ind w:left="578" w:hanging="578"/>
        <w:jc w:val="center"/>
        <w:rPr>
          <w:sz w:val="20"/>
          <w:szCs w:val="20"/>
        </w:rPr>
      </w:pPr>
    </w:p>
    <w:p w14:paraId="6704103C" w14:textId="77777777" w:rsidR="00552E30" w:rsidRPr="00D97527" w:rsidRDefault="00552E30" w:rsidP="00171704">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21EFB19B" w14:textId="77777777" w:rsidR="00D97527" w:rsidRDefault="00552E30" w:rsidP="00171704">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75F4864F" w14:textId="7173C7AB" w:rsidR="00552E30" w:rsidRDefault="00D97527" w:rsidP="0001368B">
      <w:pPr>
        <w:spacing w:line="276" w:lineRule="auto"/>
        <w:jc w:val="center"/>
        <w:rPr>
          <w:rFonts w:ascii="Arial" w:hAnsi="Arial" w:cs="Arial"/>
          <w:b/>
          <w:bCs/>
          <w:sz w:val="20"/>
          <w:szCs w:val="20"/>
        </w:rPr>
      </w:pPr>
      <w:r w:rsidRPr="00D97527">
        <w:rPr>
          <w:rFonts w:ascii="Arial" w:hAnsi="Arial" w:cs="Arial"/>
          <w:b/>
          <w:bCs/>
          <w:sz w:val="20"/>
          <w:szCs w:val="20"/>
        </w:rPr>
        <w:t xml:space="preserve">o której mowa w art. 108 ust. 1 pkt 5 ustawy z dnia 11 września 2019 r. Prawo zamówień publicznych </w:t>
      </w:r>
    </w:p>
    <w:p w14:paraId="01BFD898" w14:textId="77777777" w:rsidR="0001368B" w:rsidRPr="000515AA" w:rsidRDefault="0001368B" w:rsidP="0001368B">
      <w:pPr>
        <w:spacing w:line="276" w:lineRule="auto"/>
        <w:jc w:val="center"/>
        <w:rPr>
          <w:sz w:val="20"/>
          <w:szCs w:val="20"/>
        </w:rPr>
      </w:pPr>
    </w:p>
    <w:p w14:paraId="40D184C0" w14:textId="77777777" w:rsidR="00A84D9E" w:rsidRPr="000515AA" w:rsidRDefault="00A84D9E" w:rsidP="00BF6E32">
      <w:pPr>
        <w:spacing w:line="276" w:lineRule="auto"/>
        <w:ind w:left="1560" w:hanging="1560"/>
        <w:jc w:val="both"/>
        <w:rPr>
          <w:rFonts w:ascii="Arial" w:hAnsi="Arial" w:cs="Arial"/>
          <w:bCs/>
          <w:sz w:val="20"/>
          <w:szCs w:val="20"/>
        </w:rPr>
      </w:pPr>
    </w:p>
    <w:p w14:paraId="40DEA3EC" w14:textId="77777777" w:rsidR="00552E30" w:rsidRPr="000515AA" w:rsidRDefault="00552E30" w:rsidP="00241E4A">
      <w:pPr>
        <w:jc w:val="both"/>
        <w:rPr>
          <w:rFonts w:ascii="Arial" w:hAnsi="Arial" w:cs="Arial"/>
          <w:bCs/>
          <w:sz w:val="20"/>
          <w:szCs w:val="20"/>
        </w:rPr>
      </w:pPr>
      <w:r w:rsidRPr="000515AA">
        <w:rPr>
          <w:rFonts w:ascii="Arial" w:hAnsi="Arial" w:cs="Arial"/>
          <w:bCs/>
          <w:sz w:val="20"/>
          <w:szCs w:val="20"/>
        </w:rPr>
        <w:t>Nazwa i adres Wykonawcy:</w:t>
      </w:r>
    </w:p>
    <w:p w14:paraId="38437D56" w14:textId="77777777" w:rsidR="00F86864" w:rsidRPr="000515AA" w:rsidRDefault="00F86864" w:rsidP="00552E30">
      <w:pPr>
        <w:ind w:left="-284" w:firstLine="142"/>
        <w:jc w:val="both"/>
        <w:rPr>
          <w:rFonts w:ascii="Arial" w:hAnsi="Arial" w:cs="Arial"/>
          <w:bCs/>
          <w:sz w:val="20"/>
          <w:szCs w:val="20"/>
        </w:rPr>
      </w:pPr>
    </w:p>
    <w:p w14:paraId="102C159A" w14:textId="0AC7135A"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064561C2" w14:textId="41C1B43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2EC3F46B" w14:textId="77777777" w:rsidR="00552E30" w:rsidRPr="000515AA" w:rsidRDefault="00552E30" w:rsidP="00552E30">
      <w:pPr>
        <w:pStyle w:val="Nagwek2"/>
        <w:spacing w:before="0"/>
        <w:ind w:left="0" w:firstLine="0"/>
        <w:jc w:val="both"/>
        <w:rPr>
          <w:b w:val="0"/>
          <w:sz w:val="20"/>
          <w:szCs w:val="20"/>
        </w:rPr>
      </w:pPr>
    </w:p>
    <w:p w14:paraId="2E847567" w14:textId="12E0FF66" w:rsidR="00CF452F" w:rsidRDefault="00CF452F" w:rsidP="00720E81">
      <w:pPr>
        <w:spacing w:line="276" w:lineRule="auto"/>
        <w:jc w:val="both"/>
        <w:rPr>
          <w:rFonts w:ascii="Arial" w:hAnsi="Arial" w:cs="Arial"/>
          <w:sz w:val="20"/>
          <w:szCs w:val="20"/>
        </w:rPr>
      </w:pPr>
      <w:r>
        <w:rPr>
          <w:rFonts w:ascii="Arial" w:hAnsi="Arial" w:cs="Arial"/>
          <w:sz w:val="20"/>
          <w:szCs w:val="20"/>
        </w:rPr>
        <w:t>Biorąc udział w post</w:t>
      </w:r>
      <w:r w:rsidR="006561CB">
        <w:rPr>
          <w:rFonts w:ascii="Arial" w:hAnsi="Arial" w:cs="Arial"/>
          <w:sz w:val="20"/>
          <w:szCs w:val="20"/>
        </w:rPr>
        <w:t>ę</w:t>
      </w:r>
      <w:r>
        <w:rPr>
          <w:rFonts w:ascii="Arial" w:hAnsi="Arial" w:cs="Arial"/>
          <w:sz w:val="20"/>
          <w:szCs w:val="20"/>
        </w:rPr>
        <w:t>powaniu o udzielenie zamówienia publicznego na:</w:t>
      </w:r>
    </w:p>
    <w:p w14:paraId="2A98C3AA" w14:textId="77777777" w:rsidR="005938EC" w:rsidRPr="00697D96" w:rsidRDefault="005938EC" w:rsidP="00720E81">
      <w:pPr>
        <w:spacing w:line="276" w:lineRule="auto"/>
        <w:jc w:val="both"/>
        <w:rPr>
          <w:rFonts w:ascii="Arial" w:hAnsi="Arial" w:cs="Arial"/>
          <w:sz w:val="16"/>
          <w:szCs w:val="16"/>
        </w:rPr>
      </w:pPr>
    </w:p>
    <w:p w14:paraId="6B26350D" w14:textId="3C41B56B" w:rsidR="00D41305" w:rsidRDefault="00D41305" w:rsidP="00D41305">
      <w:pPr>
        <w:spacing w:line="276" w:lineRule="auto"/>
        <w:jc w:val="both"/>
        <w:rPr>
          <w:rFonts w:ascii="Arial" w:hAnsi="Arial" w:cs="Arial"/>
          <w:b/>
          <w:bCs/>
          <w:sz w:val="20"/>
          <w:szCs w:val="20"/>
        </w:rPr>
      </w:pPr>
      <w:bookmarkStart w:id="0" w:name="_Hlk198022524"/>
      <w:r w:rsidRPr="002654BD">
        <w:rPr>
          <w:rFonts w:ascii="Arial" w:hAnsi="Arial" w:cs="Arial"/>
          <w:b/>
          <w:bCs/>
          <w:sz w:val="20"/>
          <w:szCs w:val="20"/>
        </w:rPr>
        <w:t>Dostawa mebli medycznych</w:t>
      </w:r>
      <w:r>
        <w:rPr>
          <w:rFonts w:ascii="Arial" w:hAnsi="Arial" w:cs="Arial"/>
          <w:b/>
          <w:bCs/>
          <w:sz w:val="20"/>
          <w:szCs w:val="20"/>
        </w:rPr>
        <w:t xml:space="preserve"> </w:t>
      </w:r>
      <w:r w:rsidRPr="002654BD">
        <w:rPr>
          <w:rFonts w:ascii="Arial" w:hAnsi="Arial" w:cs="Arial"/>
          <w:b/>
          <w:bCs/>
          <w:sz w:val="20"/>
          <w:szCs w:val="20"/>
        </w:rPr>
        <w:t>dla Samodzielnego Publicznego Gminnego Zakładu</w:t>
      </w:r>
      <w:r>
        <w:rPr>
          <w:rFonts w:ascii="Arial" w:hAnsi="Arial" w:cs="Arial"/>
          <w:b/>
          <w:bCs/>
          <w:sz w:val="20"/>
          <w:szCs w:val="20"/>
        </w:rPr>
        <w:t xml:space="preserve"> </w:t>
      </w:r>
      <w:r w:rsidRPr="002654BD">
        <w:rPr>
          <w:rFonts w:ascii="Arial" w:hAnsi="Arial" w:cs="Arial"/>
          <w:b/>
          <w:bCs/>
          <w:sz w:val="20"/>
          <w:szCs w:val="20"/>
        </w:rPr>
        <w:t>Opieki Zdrowotnej</w:t>
      </w:r>
      <w:r>
        <w:rPr>
          <w:rFonts w:ascii="Arial" w:hAnsi="Arial" w:cs="Arial"/>
          <w:b/>
          <w:bCs/>
          <w:sz w:val="20"/>
          <w:szCs w:val="20"/>
        </w:rPr>
        <w:t xml:space="preserve"> </w:t>
      </w:r>
      <w:r w:rsidRPr="002654BD">
        <w:rPr>
          <w:rFonts w:ascii="Arial" w:hAnsi="Arial" w:cs="Arial"/>
          <w:b/>
          <w:bCs/>
          <w:sz w:val="20"/>
          <w:szCs w:val="20"/>
        </w:rPr>
        <w:t>w Lipnicy Murowanej</w:t>
      </w:r>
      <w:bookmarkEnd w:id="0"/>
    </w:p>
    <w:p w14:paraId="35C02F4F" w14:textId="77777777" w:rsidR="00DE4216" w:rsidRDefault="00DE4216" w:rsidP="008078E8">
      <w:pPr>
        <w:spacing w:line="276" w:lineRule="auto"/>
        <w:jc w:val="both"/>
        <w:rPr>
          <w:rFonts w:ascii="Arial" w:hAnsi="Arial" w:cs="Arial"/>
          <w:b/>
          <w:sz w:val="20"/>
          <w:szCs w:val="20"/>
        </w:rPr>
      </w:pPr>
    </w:p>
    <w:p w14:paraId="33572D0C" w14:textId="423954AE" w:rsidR="0050029F" w:rsidRPr="0050029F" w:rsidRDefault="0050029F" w:rsidP="00171704">
      <w:pPr>
        <w:spacing w:line="276" w:lineRule="auto"/>
        <w:jc w:val="both"/>
        <w:rPr>
          <w:rFonts w:ascii="Arial" w:hAnsi="Arial" w:cs="Arial"/>
          <w:bCs/>
          <w:sz w:val="20"/>
          <w:szCs w:val="20"/>
        </w:rPr>
      </w:pPr>
      <w:r w:rsidRPr="0050029F">
        <w:rPr>
          <w:rFonts w:ascii="Arial" w:hAnsi="Arial" w:cs="Arial"/>
          <w:bCs/>
          <w:sz w:val="20"/>
          <w:szCs w:val="20"/>
        </w:rPr>
        <w:t xml:space="preserve">Oświadczam, </w:t>
      </w:r>
      <w:r w:rsidR="00DE4216" w:rsidRPr="0050029F">
        <w:rPr>
          <w:rFonts w:ascii="Arial" w:hAnsi="Arial" w:cs="Arial"/>
          <w:bCs/>
          <w:sz w:val="20"/>
          <w:szCs w:val="20"/>
        </w:rPr>
        <w:t>że</w:t>
      </w:r>
      <w:r w:rsidRPr="0050029F">
        <w:rPr>
          <w:rFonts w:ascii="Arial" w:hAnsi="Arial" w:cs="Arial"/>
          <w:bCs/>
          <w:sz w:val="20"/>
          <w:szCs w:val="20"/>
        </w:rPr>
        <w:t xml:space="preserve"> reprezentowany przeze mnie podmiot:</w:t>
      </w:r>
    </w:p>
    <w:p w14:paraId="3267F41C" w14:textId="77777777" w:rsidR="00552E30" w:rsidRPr="000515AA" w:rsidRDefault="00552E30" w:rsidP="00171704">
      <w:pPr>
        <w:spacing w:line="276" w:lineRule="auto"/>
        <w:jc w:val="both"/>
        <w:rPr>
          <w:rFonts w:ascii="Arial" w:hAnsi="Arial" w:cs="Arial"/>
          <w:sz w:val="20"/>
          <w:szCs w:val="20"/>
        </w:rPr>
      </w:pPr>
    </w:p>
    <w:p w14:paraId="590CAC57" w14:textId="77777777" w:rsidR="00552E30" w:rsidRPr="000515AA" w:rsidRDefault="00552E30" w:rsidP="00171704">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w:t>
      </w:r>
      <w:r w:rsidR="00CB2B45">
        <w:rPr>
          <w:rFonts w:ascii="Arial" w:eastAsia="Calibri" w:hAnsi="Arial" w:cs="Arial"/>
          <w:b/>
          <w:sz w:val="20"/>
          <w:szCs w:val="20"/>
          <w:lang w:eastAsia="en-US"/>
        </w:rPr>
        <w:t xml:space="preserve"> </w:t>
      </w:r>
      <w:r w:rsidRPr="000515AA">
        <w:rPr>
          <w:rFonts w:ascii="Arial" w:eastAsia="Calibri" w:hAnsi="Arial" w:cs="Arial"/>
          <w:b/>
          <w:sz w:val="20"/>
          <w:szCs w:val="20"/>
          <w:lang w:eastAsia="en-US"/>
        </w:rPr>
        <w:t xml:space="preserve">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563C5B19" w14:textId="77777777" w:rsidR="00552E30" w:rsidRPr="000515AA" w:rsidRDefault="00552E30" w:rsidP="00171704">
      <w:pPr>
        <w:autoSpaceDN w:val="0"/>
        <w:spacing w:line="276" w:lineRule="auto"/>
        <w:jc w:val="both"/>
        <w:textAlignment w:val="baseline"/>
        <w:rPr>
          <w:rFonts w:ascii="Arial" w:eastAsia="Calibri" w:hAnsi="Arial" w:cs="Arial"/>
          <w:sz w:val="20"/>
          <w:szCs w:val="20"/>
          <w:lang w:eastAsia="en-US"/>
        </w:rPr>
      </w:pPr>
    </w:p>
    <w:p w14:paraId="647FB196" w14:textId="77777777" w:rsidR="00552E30" w:rsidRPr="000515AA" w:rsidRDefault="00552E30" w:rsidP="00171704">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1CCA9BA" w14:textId="77777777" w:rsidR="00552E30" w:rsidRPr="000515AA"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eastAsia="en-US"/>
        </w:rPr>
      </w:pPr>
      <w:r w:rsidRPr="000515AA">
        <w:rPr>
          <w:rFonts w:ascii="Arial" w:eastAsia="Calibri" w:hAnsi="Arial" w:cs="Arial"/>
          <w:sz w:val="20"/>
          <w:szCs w:val="20"/>
          <w:lang w:eastAsia="en-US"/>
        </w:rPr>
        <w:t>……………………………………</w:t>
      </w:r>
    </w:p>
    <w:p w14:paraId="7397FD10" w14:textId="77777777" w:rsidR="00552E30"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eastAsia="en-US"/>
        </w:rPr>
      </w:pPr>
      <w:r w:rsidRPr="000515AA">
        <w:rPr>
          <w:rFonts w:ascii="Arial" w:eastAsia="Calibri" w:hAnsi="Arial" w:cs="Arial"/>
          <w:sz w:val="20"/>
          <w:szCs w:val="20"/>
          <w:lang w:eastAsia="en-US"/>
        </w:rPr>
        <w:t>..………………………………….</w:t>
      </w:r>
    </w:p>
    <w:p w14:paraId="28D44D5E" w14:textId="77777777" w:rsidR="0050029F" w:rsidRDefault="0050029F" w:rsidP="00171704">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73A8E10B" w14:textId="77777777"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w:t>
      </w:r>
    </w:p>
    <w:p w14:paraId="30CE514B" w14:textId="77777777"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w:t>
      </w:r>
    </w:p>
    <w:p w14:paraId="76116C1B" w14:textId="77777777" w:rsidR="0050029F" w:rsidRPr="0050029F" w:rsidRDefault="0050029F" w:rsidP="0050029F">
      <w:pPr>
        <w:autoSpaceDN w:val="0"/>
        <w:spacing w:line="276" w:lineRule="auto"/>
        <w:contextualSpacing/>
        <w:jc w:val="both"/>
        <w:textAlignment w:val="baseline"/>
        <w:rPr>
          <w:rFonts w:ascii="Arial" w:eastAsia="Calibri" w:hAnsi="Arial" w:cs="Arial"/>
          <w:sz w:val="20"/>
          <w:szCs w:val="20"/>
          <w:lang w:eastAsia="en-US"/>
        </w:rPr>
      </w:pPr>
    </w:p>
    <w:p w14:paraId="156D3B0D" w14:textId="77777777" w:rsidR="00552E30" w:rsidRPr="000515AA" w:rsidRDefault="00552E30" w:rsidP="00552E30">
      <w:pPr>
        <w:spacing w:line="276" w:lineRule="auto"/>
        <w:jc w:val="both"/>
        <w:rPr>
          <w:rFonts w:ascii="Arial" w:hAnsi="Arial" w:cs="Arial"/>
          <w:sz w:val="20"/>
          <w:szCs w:val="20"/>
        </w:rPr>
      </w:pPr>
    </w:p>
    <w:p w14:paraId="1A7F234A" w14:textId="77777777" w:rsidR="00552E30" w:rsidRDefault="00552E30" w:rsidP="00552E30">
      <w:pPr>
        <w:jc w:val="both"/>
        <w:rPr>
          <w:rFonts w:ascii="Arial" w:hAnsi="Arial" w:cs="Arial"/>
          <w:b/>
          <w:sz w:val="20"/>
          <w:szCs w:val="20"/>
        </w:rPr>
      </w:pPr>
    </w:p>
    <w:p w14:paraId="1A797EE3" w14:textId="77777777" w:rsidR="00965C97" w:rsidRDefault="00965C97" w:rsidP="00552E30">
      <w:pPr>
        <w:jc w:val="both"/>
        <w:rPr>
          <w:rFonts w:ascii="Arial" w:hAnsi="Arial" w:cs="Arial"/>
          <w:b/>
          <w:sz w:val="20"/>
          <w:szCs w:val="20"/>
        </w:rPr>
      </w:pPr>
    </w:p>
    <w:p w14:paraId="42059C5D" w14:textId="77777777" w:rsidR="00965C97" w:rsidRDefault="00965C97" w:rsidP="00552E30">
      <w:pPr>
        <w:jc w:val="both"/>
        <w:rPr>
          <w:rFonts w:ascii="Arial" w:hAnsi="Arial" w:cs="Arial"/>
          <w:b/>
          <w:sz w:val="20"/>
          <w:szCs w:val="20"/>
        </w:rPr>
      </w:pPr>
    </w:p>
    <w:p w14:paraId="6C4C63B7" w14:textId="77777777" w:rsidR="00965C97" w:rsidRDefault="00965C97" w:rsidP="00552E30">
      <w:pPr>
        <w:jc w:val="both"/>
        <w:rPr>
          <w:rFonts w:ascii="Arial" w:hAnsi="Arial" w:cs="Arial"/>
          <w:b/>
          <w:sz w:val="20"/>
          <w:szCs w:val="20"/>
        </w:rPr>
      </w:pPr>
    </w:p>
    <w:p w14:paraId="499A4BB5" w14:textId="77777777" w:rsidR="00965C97" w:rsidRDefault="00965C97" w:rsidP="00552E30">
      <w:pPr>
        <w:jc w:val="both"/>
        <w:rPr>
          <w:rFonts w:ascii="Arial" w:hAnsi="Arial" w:cs="Arial"/>
          <w:b/>
          <w:sz w:val="20"/>
          <w:szCs w:val="20"/>
        </w:rPr>
      </w:pPr>
    </w:p>
    <w:p w14:paraId="32E8EA54" w14:textId="77777777" w:rsidR="003E52DC" w:rsidRDefault="003E52DC" w:rsidP="00552E30">
      <w:pPr>
        <w:jc w:val="both"/>
        <w:rPr>
          <w:rFonts w:ascii="Arial" w:hAnsi="Arial" w:cs="Arial"/>
          <w:b/>
          <w:sz w:val="20"/>
          <w:szCs w:val="20"/>
        </w:rPr>
      </w:pPr>
    </w:p>
    <w:p w14:paraId="463C67ED" w14:textId="77777777" w:rsidR="0062185A" w:rsidRDefault="0062185A" w:rsidP="00552E30">
      <w:pPr>
        <w:jc w:val="both"/>
        <w:rPr>
          <w:rFonts w:ascii="Arial" w:hAnsi="Arial" w:cs="Arial"/>
          <w:b/>
          <w:sz w:val="20"/>
          <w:szCs w:val="20"/>
        </w:rPr>
      </w:pPr>
    </w:p>
    <w:p w14:paraId="193DF754" w14:textId="77777777" w:rsidR="00965C97" w:rsidRDefault="00965C97" w:rsidP="00552E30">
      <w:pPr>
        <w:jc w:val="both"/>
        <w:rPr>
          <w:rFonts w:ascii="Arial" w:hAnsi="Arial" w:cs="Arial"/>
          <w:b/>
          <w:sz w:val="20"/>
          <w:szCs w:val="20"/>
        </w:rPr>
      </w:pPr>
    </w:p>
    <w:p w14:paraId="794605D0" w14:textId="77777777" w:rsidR="00965C97" w:rsidRDefault="00965C97" w:rsidP="00552E30">
      <w:pPr>
        <w:jc w:val="both"/>
        <w:rPr>
          <w:rFonts w:ascii="Arial" w:hAnsi="Arial" w:cs="Arial"/>
          <w:b/>
          <w:sz w:val="20"/>
          <w:szCs w:val="20"/>
        </w:rPr>
      </w:pPr>
    </w:p>
    <w:p w14:paraId="0E59F487" w14:textId="77777777" w:rsidR="00965C97" w:rsidRPr="00720E81" w:rsidRDefault="00965C97" w:rsidP="00965C97">
      <w:pPr>
        <w:pStyle w:val="rozdzia"/>
        <w:rPr>
          <w:rFonts w:ascii="Arial" w:hAnsi="Arial" w:cs="Arial"/>
          <w:b w:val="0"/>
          <w:bCs/>
          <w:color w:val="C00000"/>
        </w:rPr>
      </w:pPr>
      <w:r w:rsidRPr="00720E81">
        <w:rPr>
          <w:rFonts w:ascii="Arial" w:hAnsi="Arial" w:cs="Arial"/>
          <w:b w:val="0"/>
          <w:bCs/>
          <w:color w:val="C00000"/>
        </w:rPr>
        <w:t>UWAGA:</w:t>
      </w:r>
    </w:p>
    <w:p w14:paraId="2C068B2D"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W przypadku Wykonawców wspólnie ubiegających się o udzielenie zamówienia wymóg złożenia</w:t>
      </w:r>
      <w:r w:rsidRPr="00720E81">
        <w:rPr>
          <w:rFonts w:ascii="Arial" w:hAnsi="Arial" w:cs="Arial"/>
          <w:b w:val="0"/>
          <w:bCs/>
          <w:color w:val="C00000"/>
          <w:sz w:val="18"/>
          <w:u w:val="none"/>
        </w:rPr>
        <w:t xml:space="preserve"> </w:t>
      </w:r>
      <w:r w:rsidRPr="00720E81">
        <w:rPr>
          <w:rFonts w:ascii="Arial" w:hAnsi="Arial" w:cs="Arial"/>
          <w:b w:val="0"/>
          <w:bCs/>
          <w:color w:val="C00000"/>
          <w:u w:val="none"/>
        </w:rPr>
        <w:t>niniejszego oświadczenia dotyczy każdego z wykonawców</w:t>
      </w:r>
    </w:p>
    <w:p w14:paraId="121616AA"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Zamawiający zaleca przed podpisaniem, zapisanie dokumentu w formacie .pdf</w:t>
      </w:r>
    </w:p>
    <w:p w14:paraId="74703F03" w14:textId="77777777" w:rsidR="00965C97" w:rsidRPr="00720E81" w:rsidRDefault="00965C97" w:rsidP="00965C97">
      <w:pPr>
        <w:pStyle w:val="rozdzia"/>
        <w:numPr>
          <w:ilvl w:val="0"/>
          <w:numId w:val="33"/>
        </w:numPr>
        <w:rPr>
          <w:rFonts w:ascii="Arial" w:hAnsi="Arial" w:cs="Arial"/>
          <w:b w:val="0"/>
          <w:bCs/>
          <w:color w:val="C00000"/>
          <w:u w:val="none"/>
        </w:rPr>
      </w:pPr>
      <w:r w:rsidRPr="00720E81">
        <w:rPr>
          <w:rFonts w:ascii="Arial" w:hAnsi="Arial" w:cs="Arial"/>
          <w:b w:val="0"/>
          <w:bCs/>
          <w:color w:val="C00000"/>
          <w:u w:val="none"/>
        </w:rPr>
        <w:t>Dokument należy wypełnić i podpisać kwalifikowalnym podpisem elektronicznym lub podpisem zaufanym lub podpisem osobistym.</w:t>
      </w:r>
    </w:p>
    <w:p w14:paraId="112E4C54" w14:textId="77777777" w:rsidR="00965C97" w:rsidRPr="000515AA" w:rsidRDefault="00965C97" w:rsidP="00552E30">
      <w:pPr>
        <w:jc w:val="both"/>
        <w:rPr>
          <w:rFonts w:ascii="Arial" w:hAnsi="Arial" w:cs="Arial"/>
          <w:b/>
          <w:sz w:val="20"/>
          <w:szCs w:val="20"/>
        </w:rPr>
      </w:pPr>
    </w:p>
    <w:p w14:paraId="3832FE45" w14:textId="77777777" w:rsidR="00552E30" w:rsidRPr="000515AA" w:rsidRDefault="00552E30" w:rsidP="00552E30">
      <w:pPr>
        <w:jc w:val="both"/>
        <w:rPr>
          <w:rFonts w:ascii="Arial" w:hAnsi="Arial" w:cs="Arial"/>
          <w:b/>
          <w:sz w:val="20"/>
          <w:szCs w:val="20"/>
        </w:rPr>
      </w:pPr>
    </w:p>
    <w:sectPr w:rsidR="00552E30" w:rsidRPr="000515AA" w:rsidSect="00F06E2F">
      <w:headerReference w:type="default" r:id="rId7"/>
      <w:footerReference w:type="even" r:id="rId8"/>
      <w:footerReference w:type="default" r:id="rId9"/>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70EEE" w14:textId="77777777" w:rsidR="00652005" w:rsidRDefault="00652005" w:rsidP="00552E30">
      <w:r>
        <w:separator/>
      </w:r>
    </w:p>
  </w:endnote>
  <w:endnote w:type="continuationSeparator" w:id="0">
    <w:p w14:paraId="54796562" w14:textId="77777777" w:rsidR="00652005" w:rsidRDefault="0065200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8DC24" w14:textId="77777777" w:rsidR="00050346" w:rsidRDefault="004B77B9"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04E20EBF"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ADE07"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DDE49" w14:textId="77777777" w:rsidR="00652005" w:rsidRDefault="00652005" w:rsidP="00552E30">
      <w:r>
        <w:separator/>
      </w:r>
    </w:p>
  </w:footnote>
  <w:footnote w:type="continuationSeparator" w:id="0">
    <w:p w14:paraId="60FBDD24" w14:textId="77777777" w:rsidR="00652005" w:rsidRDefault="00652005"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FD53D" w14:textId="6AC96D06" w:rsidR="00A6785E" w:rsidRDefault="00A6785E">
    <w:pPr>
      <w:pStyle w:val="Nagwek"/>
    </w:pPr>
    <w:bookmarkStart w:id="1" w:name="_Hlk193965494"/>
    <w:bookmarkStart w:id="2" w:name="_Hlk193965495"/>
    <w:bookmarkStart w:id="3" w:name="_Hlk195174284"/>
    <w:bookmarkStart w:id="4" w:name="_Hlk195174285"/>
    <w:r w:rsidRPr="00C20D50">
      <w:rPr>
        <w:noProof/>
      </w:rPr>
      <w:drawing>
        <wp:inline distT="0" distB="0" distL="0" distR="0" wp14:anchorId="5DD4E25C" wp14:editId="4AFCC0A2">
          <wp:extent cx="5746750" cy="590550"/>
          <wp:effectExtent l="0" t="0" r="0" b="0"/>
          <wp:docPr id="16625123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0" cy="590550"/>
                  </a:xfrm>
                  <a:prstGeom prst="rect">
                    <a:avLst/>
                  </a:prstGeom>
                  <a:noFill/>
                  <a:ln>
                    <a:noFill/>
                  </a:ln>
                </pic:spPr>
              </pic:pic>
            </a:graphicData>
          </a:graphic>
        </wp:inline>
      </w:drawing>
    </w:r>
    <w:bookmarkEnd w:id="1"/>
    <w:bookmarkEnd w:id="2"/>
    <w:bookmarkEnd w:id="3"/>
    <w:bookmarkEnd w:id="4"/>
  </w:p>
  <w:p w14:paraId="03D64C59" w14:textId="77777777" w:rsidR="00241E4A" w:rsidRPr="00241E4A" w:rsidRDefault="00241E4A">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172719949">
    <w:abstractNumId w:val="0"/>
  </w:num>
  <w:num w:numId="2" w16cid:durableId="1403867390">
    <w:abstractNumId w:val="1"/>
  </w:num>
  <w:num w:numId="3" w16cid:durableId="15081401">
    <w:abstractNumId w:val="9"/>
  </w:num>
  <w:num w:numId="4" w16cid:durableId="1825976146">
    <w:abstractNumId w:val="19"/>
  </w:num>
  <w:num w:numId="5" w16cid:durableId="1570581831">
    <w:abstractNumId w:val="7"/>
  </w:num>
  <w:num w:numId="6" w16cid:durableId="899294131">
    <w:abstractNumId w:val="26"/>
  </w:num>
  <w:num w:numId="7" w16cid:durableId="1288273806">
    <w:abstractNumId w:val="31"/>
  </w:num>
  <w:num w:numId="8" w16cid:durableId="388963291">
    <w:abstractNumId w:val="22"/>
  </w:num>
  <w:num w:numId="9" w16cid:durableId="507326518">
    <w:abstractNumId w:val="28"/>
  </w:num>
  <w:num w:numId="10" w16cid:durableId="1570925279">
    <w:abstractNumId w:val="23"/>
  </w:num>
  <w:num w:numId="11" w16cid:durableId="1591696462">
    <w:abstractNumId w:val="29"/>
  </w:num>
  <w:num w:numId="12" w16cid:durableId="2091998056">
    <w:abstractNumId w:val="30"/>
  </w:num>
  <w:num w:numId="13" w16cid:durableId="1282804554">
    <w:abstractNumId w:val="18"/>
  </w:num>
  <w:num w:numId="14" w16cid:durableId="488329754">
    <w:abstractNumId w:val="11"/>
  </w:num>
  <w:num w:numId="15" w16cid:durableId="181357857">
    <w:abstractNumId w:val="5"/>
  </w:num>
  <w:num w:numId="16" w16cid:durableId="1748067101">
    <w:abstractNumId w:val="2"/>
  </w:num>
  <w:num w:numId="17" w16cid:durableId="1037389693">
    <w:abstractNumId w:val="12"/>
  </w:num>
  <w:num w:numId="18" w16cid:durableId="1314218732">
    <w:abstractNumId w:val="15"/>
  </w:num>
  <w:num w:numId="19" w16cid:durableId="1648433385">
    <w:abstractNumId w:val="14"/>
  </w:num>
  <w:num w:numId="20" w16cid:durableId="167445390">
    <w:abstractNumId w:val="27"/>
  </w:num>
  <w:num w:numId="21" w16cid:durableId="1864902960">
    <w:abstractNumId w:val="3"/>
  </w:num>
  <w:num w:numId="22" w16cid:durableId="1348680562">
    <w:abstractNumId w:val="13"/>
  </w:num>
  <w:num w:numId="23" w16cid:durableId="662318791">
    <w:abstractNumId w:val="6"/>
  </w:num>
  <w:num w:numId="24" w16cid:durableId="2061511878">
    <w:abstractNumId w:val="16"/>
  </w:num>
  <w:num w:numId="25" w16cid:durableId="2000958818">
    <w:abstractNumId w:val="21"/>
  </w:num>
  <w:num w:numId="26" w16cid:durableId="799111721">
    <w:abstractNumId w:val="8"/>
  </w:num>
  <w:num w:numId="27" w16cid:durableId="1882671683">
    <w:abstractNumId w:val="24"/>
  </w:num>
  <w:num w:numId="28" w16cid:durableId="2034572808">
    <w:abstractNumId w:val="4"/>
  </w:num>
  <w:num w:numId="29" w16cid:durableId="347562297">
    <w:abstractNumId w:val="20"/>
  </w:num>
  <w:num w:numId="30" w16cid:durableId="450174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41726457">
    <w:abstractNumId w:val="25"/>
  </w:num>
  <w:num w:numId="32" w16cid:durableId="1291130261">
    <w:abstractNumId w:val="17"/>
  </w:num>
  <w:num w:numId="33" w16cid:durableId="135712132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4405"/>
    <w:rsid w:val="000071D5"/>
    <w:rsid w:val="0001368B"/>
    <w:rsid w:val="00045512"/>
    <w:rsid w:val="00050346"/>
    <w:rsid w:val="000515AA"/>
    <w:rsid w:val="00060683"/>
    <w:rsid w:val="000616C1"/>
    <w:rsid w:val="000732BC"/>
    <w:rsid w:val="000751D5"/>
    <w:rsid w:val="00090915"/>
    <w:rsid w:val="000918C1"/>
    <w:rsid w:val="000A7D02"/>
    <w:rsid w:val="000B5BDB"/>
    <w:rsid w:val="000B7F01"/>
    <w:rsid w:val="000C7A01"/>
    <w:rsid w:val="000C7C58"/>
    <w:rsid w:val="000D137F"/>
    <w:rsid w:val="000E168B"/>
    <w:rsid w:val="00113023"/>
    <w:rsid w:val="00122046"/>
    <w:rsid w:val="001248ED"/>
    <w:rsid w:val="001470CD"/>
    <w:rsid w:val="00150AAB"/>
    <w:rsid w:val="00156473"/>
    <w:rsid w:val="00163483"/>
    <w:rsid w:val="001639CB"/>
    <w:rsid w:val="001653E4"/>
    <w:rsid w:val="00171704"/>
    <w:rsid w:val="001817BC"/>
    <w:rsid w:val="001866D9"/>
    <w:rsid w:val="00190D7A"/>
    <w:rsid w:val="001A4DBE"/>
    <w:rsid w:val="001B0198"/>
    <w:rsid w:val="001D04B7"/>
    <w:rsid w:val="00221EAE"/>
    <w:rsid w:val="0022527E"/>
    <w:rsid w:val="00236C14"/>
    <w:rsid w:val="00241E4A"/>
    <w:rsid w:val="002426F5"/>
    <w:rsid w:val="00251E70"/>
    <w:rsid w:val="00266E92"/>
    <w:rsid w:val="00270E68"/>
    <w:rsid w:val="0027755E"/>
    <w:rsid w:val="00284AED"/>
    <w:rsid w:val="00293853"/>
    <w:rsid w:val="002A322C"/>
    <w:rsid w:val="002D314B"/>
    <w:rsid w:val="002D4AAE"/>
    <w:rsid w:val="002F4E11"/>
    <w:rsid w:val="002F5C8A"/>
    <w:rsid w:val="00340E84"/>
    <w:rsid w:val="00343F6D"/>
    <w:rsid w:val="00351EFD"/>
    <w:rsid w:val="003929A6"/>
    <w:rsid w:val="003948FF"/>
    <w:rsid w:val="003B05AE"/>
    <w:rsid w:val="003B4322"/>
    <w:rsid w:val="003B5371"/>
    <w:rsid w:val="003C7B87"/>
    <w:rsid w:val="003E52DC"/>
    <w:rsid w:val="003F2638"/>
    <w:rsid w:val="003F3944"/>
    <w:rsid w:val="003F6810"/>
    <w:rsid w:val="00404873"/>
    <w:rsid w:val="00412272"/>
    <w:rsid w:val="00412ABA"/>
    <w:rsid w:val="00424214"/>
    <w:rsid w:val="004252AE"/>
    <w:rsid w:val="00442F5B"/>
    <w:rsid w:val="00444846"/>
    <w:rsid w:val="00473C4D"/>
    <w:rsid w:val="00492111"/>
    <w:rsid w:val="004A7C7F"/>
    <w:rsid w:val="004B77B9"/>
    <w:rsid w:val="004D12A7"/>
    <w:rsid w:val="004E0271"/>
    <w:rsid w:val="004F53D9"/>
    <w:rsid w:val="0050029F"/>
    <w:rsid w:val="00514688"/>
    <w:rsid w:val="00517135"/>
    <w:rsid w:val="005322CC"/>
    <w:rsid w:val="005366E1"/>
    <w:rsid w:val="00536989"/>
    <w:rsid w:val="00547BF5"/>
    <w:rsid w:val="0055238E"/>
    <w:rsid w:val="00552E30"/>
    <w:rsid w:val="005767E7"/>
    <w:rsid w:val="005938EC"/>
    <w:rsid w:val="00596E06"/>
    <w:rsid w:val="005B276F"/>
    <w:rsid w:val="005D40E9"/>
    <w:rsid w:val="005E6ED6"/>
    <w:rsid w:val="006077B5"/>
    <w:rsid w:val="00615520"/>
    <w:rsid w:val="00617757"/>
    <w:rsid w:val="0062185A"/>
    <w:rsid w:val="006246B9"/>
    <w:rsid w:val="00652005"/>
    <w:rsid w:val="006561CB"/>
    <w:rsid w:val="00697D96"/>
    <w:rsid w:val="006D55F9"/>
    <w:rsid w:val="006E00EB"/>
    <w:rsid w:val="006E424D"/>
    <w:rsid w:val="006F480A"/>
    <w:rsid w:val="0070676B"/>
    <w:rsid w:val="007134BC"/>
    <w:rsid w:val="00720E81"/>
    <w:rsid w:val="00721F1A"/>
    <w:rsid w:val="007329B6"/>
    <w:rsid w:val="00736525"/>
    <w:rsid w:val="007678E2"/>
    <w:rsid w:val="007719D4"/>
    <w:rsid w:val="00772C83"/>
    <w:rsid w:val="00783789"/>
    <w:rsid w:val="007E4B22"/>
    <w:rsid w:val="007F10CC"/>
    <w:rsid w:val="008030B5"/>
    <w:rsid w:val="008078E8"/>
    <w:rsid w:val="0084189A"/>
    <w:rsid w:val="008A4193"/>
    <w:rsid w:val="008B3796"/>
    <w:rsid w:val="008D7EAC"/>
    <w:rsid w:val="00925A7E"/>
    <w:rsid w:val="009324E5"/>
    <w:rsid w:val="009615BE"/>
    <w:rsid w:val="00961B34"/>
    <w:rsid w:val="00965C97"/>
    <w:rsid w:val="00974E7A"/>
    <w:rsid w:val="009851D2"/>
    <w:rsid w:val="0098731B"/>
    <w:rsid w:val="009952AA"/>
    <w:rsid w:val="009A07CE"/>
    <w:rsid w:val="009C0C36"/>
    <w:rsid w:val="009C76B5"/>
    <w:rsid w:val="009E3302"/>
    <w:rsid w:val="009E34A5"/>
    <w:rsid w:val="009E50D1"/>
    <w:rsid w:val="00A17CB5"/>
    <w:rsid w:val="00A310A6"/>
    <w:rsid w:val="00A6785E"/>
    <w:rsid w:val="00A801A5"/>
    <w:rsid w:val="00A84D9E"/>
    <w:rsid w:val="00A90AD6"/>
    <w:rsid w:val="00AD2847"/>
    <w:rsid w:val="00AD7D63"/>
    <w:rsid w:val="00AE3DEE"/>
    <w:rsid w:val="00AF68BD"/>
    <w:rsid w:val="00B01CB9"/>
    <w:rsid w:val="00B05CEF"/>
    <w:rsid w:val="00B10912"/>
    <w:rsid w:val="00B33A79"/>
    <w:rsid w:val="00B44419"/>
    <w:rsid w:val="00B4557D"/>
    <w:rsid w:val="00B81178"/>
    <w:rsid w:val="00BA5FE1"/>
    <w:rsid w:val="00BD105A"/>
    <w:rsid w:val="00BD3E87"/>
    <w:rsid w:val="00BF2E8B"/>
    <w:rsid w:val="00BF6E32"/>
    <w:rsid w:val="00C31E34"/>
    <w:rsid w:val="00C33D13"/>
    <w:rsid w:val="00C427AC"/>
    <w:rsid w:val="00C47BDD"/>
    <w:rsid w:val="00C667FE"/>
    <w:rsid w:val="00C730A5"/>
    <w:rsid w:val="00C762E4"/>
    <w:rsid w:val="00C85840"/>
    <w:rsid w:val="00C9798B"/>
    <w:rsid w:val="00CB206F"/>
    <w:rsid w:val="00CB2B45"/>
    <w:rsid w:val="00CF452F"/>
    <w:rsid w:val="00D41305"/>
    <w:rsid w:val="00D520EB"/>
    <w:rsid w:val="00D61008"/>
    <w:rsid w:val="00D703A1"/>
    <w:rsid w:val="00D7614A"/>
    <w:rsid w:val="00D922F4"/>
    <w:rsid w:val="00D97527"/>
    <w:rsid w:val="00DB2E6E"/>
    <w:rsid w:val="00DB4F42"/>
    <w:rsid w:val="00DE4216"/>
    <w:rsid w:val="00DF71D7"/>
    <w:rsid w:val="00E61D87"/>
    <w:rsid w:val="00E65982"/>
    <w:rsid w:val="00EA22C5"/>
    <w:rsid w:val="00EA3812"/>
    <w:rsid w:val="00EA6F8D"/>
    <w:rsid w:val="00ED4667"/>
    <w:rsid w:val="00ED6B7E"/>
    <w:rsid w:val="00EE34EB"/>
    <w:rsid w:val="00F06E2F"/>
    <w:rsid w:val="00F071FD"/>
    <w:rsid w:val="00F4574B"/>
    <w:rsid w:val="00F52F6E"/>
    <w:rsid w:val="00F54417"/>
    <w:rsid w:val="00F56EA4"/>
    <w:rsid w:val="00F668A7"/>
    <w:rsid w:val="00F71057"/>
    <w:rsid w:val="00F86864"/>
    <w:rsid w:val="00F92BDB"/>
    <w:rsid w:val="00FB1649"/>
    <w:rsid w:val="00FF04D3"/>
    <w:rsid w:val="00FF43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13F7"/>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262</Words>
  <Characters>1578</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50</cp:revision>
  <cp:lastPrinted>2021-10-04T09:37:00Z</cp:lastPrinted>
  <dcterms:created xsi:type="dcterms:W3CDTF">2021-03-08T10:52:00Z</dcterms:created>
  <dcterms:modified xsi:type="dcterms:W3CDTF">2026-05-06T10:42:00Z</dcterms:modified>
</cp:coreProperties>
</file>